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318"/>
        <w:gridCol w:w="105"/>
        <w:gridCol w:w="1089"/>
        <w:gridCol w:w="365"/>
        <w:gridCol w:w="424"/>
        <w:gridCol w:w="300"/>
        <w:gridCol w:w="1578"/>
      </w:tblGrid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3163E8" w:rsidRDefault="003163E8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63E8">
              <w:rPr>
                <w:rFonts w:ascii="Times New Roman" w:hAnsi="Times New Roman" w:cs="Times New Roman"/>
                <w:bCs/>
                <w:sz w:val="20"/>
                <w:szCs w:val="20"/>
              </w:rPr>
              <w:t>Seminarium dyplomow</w:t>
            </w:r>
            <w:r w:rsidR="00310F71">
              <w:rPr>
                <w:rFonts w:ascii="Times New Roman" w:hAnsi="Times New Roman" w:cs="Times New Roman"/>
                <w:bCs/>
                <w:sz w:val="20"/>
                <w:szCs w:val="20"/>
              </w:rPr>
              <w:t>e</w:t>
            </w:r>
            <w:r w:rsidR="00A42812">
              <w:rPr>
                <w:rFonts w:ascii="Times New Roman" w:hAnsi="Times New Roman" w:cs="Times New Roman"/>
                <w:bCs/>
                <w:sz w:val="20"/>
                <w:szCs w:val="20"/>
              </w:rPr>
              <w:t>/ Egzamin dyplomowy: teoretyczny i praktyczny, obrona pracy dyplomowej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7C2338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Elżbieta Świątkowska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7C2338" w:rsidP="007C23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Beata Kraśniewska, mgr Mariola Jagiełło, mgr Bogumiła Ufa, mgr Beata Chojnacka, mgr Aneta Czarnecka, mgr Anna Stepnowska, 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BA354E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seminarium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</w:t>
            </w:r>
            <w:r w:rsidR="002C1B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BA354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V, VI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BA354E" w:rsidP="00BA354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D</w:t>
            </w:r>
            <w:r w:rsidR="00A45FA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9773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zakresie opieki specjalistycznej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A45FA3" w:rsidRPr="00746450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:rsidTr="00BE3355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F6348A" w:rsidRDefault="0048756D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Egzamin </w:t>
            </w:r>
            <w:r w:rsidR="00A45FA3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3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2812" w:rsidP="0048756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48756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eminari</w:t>
            </w:r>
            <w:r w:rsidR="00BE33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u</w:t>
            </w:r>
            <w:r w:rsidR="00A45FA3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:rsidTr="00BE3355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BA354E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91F91" w:rsidRPr="00E9338A" w:rsidRDefault="00091F91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Default="00BA354E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20/V</w:t>
            </w:r>
          </w:p>
          <w:p w:rsidR="00BA354E" w:rsidRPr="00E9338A" w:rsidRDefault="00BA354E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20/VI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A45FA3" w:rsidRPr="00746450" w:rsidTr="00BE3355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A42812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A45FA3" w:rsidRPr="00E9338A" w:rsidRDefault="00A45FA3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E9338A" w:rsidRDefault="004875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4875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BA354E" w:rsidRDefault="00BA354E" w:rsidP="003B11F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A354E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Wiedza z zakresu </w:t>
            </w:r>
            <w:r w:rsidRPr="00BA354E">
              <w:rPr>
                <w:rFonts w:ascii="Times New Roman" w:hAnsi="Times New Roman" w:cs="Times New Roman"/>
                <w:sz w:val="20"/>
                <w:szCs w:val="20"/>
              </w:rPr>
              <w:t>nauk społecznych; nauk w zakresie podstaw opieki piel</w:t>
            </w:r>
            <w:r w:rsidRPr="00BA354E">
              <w:rPr>
                <w:rFonts w:ascii="Times New Roman" w:eastAsia="TimesNewRoman" w:hAnsi="Times New Roman" w:cs="Times New Roman"/>
                <w:sz w:val="20"/>
                <w:szCs w:val="20"/>
              </w:rPr>
              <w:t>ę</w:t>
            </w:r>
            <w:r w:rsidRPr="00BA354E">
              <w:rPr>
                <w:rFonts w:ascii="Times New Roman" w:hAnsi="Times New Roman" w:cs="Times New Roman"/>
                <w:sz w:val="20"/>
                <w:szCs w:val="20"/>
              </w:rPr>
              <w:t>gniarskiej i pielęgniarstwa specjalistycznych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BA354E" w:rsidRDefault="00BA354E" w:rsidP="00EF225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A354E">
              <w:rPr>
                <w:rFonts w:ascii="Times New Roman" w:hAnsi="Times New Roman" w:cs="Times New Roman"/>
                <w:sz w:val="20"/>
                <w:szCs w:val="20"/>
              </w:rPr>
              <w:t>Celem przedmiotu jest przygotowanie studenta do napisania pracy dyplomowej, uczestniczenia w badaniach naukowych i wykorzystania wyników bada</w:t>
            </w:r>
            <w:r w:rsidRPr="00BA354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ń </w:t>
            </w:r>
            <w:r w:rsidRPr="00BA354E">
              <w:rPr>
                <w:rFonts w:ascii="Times New Roman" w:hAnsi="Times New Roman" w:cs="Times New Roman"/>
                <w:sz w:val="20"/>
                <w:szCs w:val="20"/>
              </w:rPr>
              <w:t>w pracy zawodowej.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5545CC" w:rsidRPr="00BB147A" w:rsidRDefault="00BB147A" w:rsidP="00BB14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14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Seminarium, w</w:t>
            </w:r>
            <w:r w:rsidRPr="00BB14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ykład informacyjny, praca w grupach, dyskusja dydaktyczna.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E4000B" w:rsidRPr="00BB147A" w:rsidRDefault="00BB147A" w:rsidP="00BB147A">
            <w:pPr>
              <w:spacing w:after="0" w:line="240" w:lineRule="auto"/>
              <w:ind w:left="-69" w:firstLine="69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B147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Seminarium, p</w:t>
            </w:r>
            <w:r w:rsidRPr="00BB147A">
              <w:rPr>
                <w:rFonts w:ascii="Times New Roman" w:hAnsi="Times New Roman" w:cs="Times New Roman"/>
                <w:kern w:val="2"/>
                <w:sz w:val="20"/>
                <w:szCs w:val="20"/>
              </w:rPr>
              <w:t>rezentacja multimedialna.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1F7719" w:rsidRPr="00114B2C" w:rsidTr="00CA27F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F7719" w:rsidRPr="001974C2" w:rsidRDefault="001F7719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1F7719" w:rsidRPr="001F7719" w:rsidRDefault="001F7719" w:rsidP="00CA2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F77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K_D.W38. </w:t>
            </w:r>
            <w:r w:rsidRPr="001F7719">
              <w:rPr>
                <w:rFonts w:ascii="Times New Roman" w:hAnsi="Times New Roman" w:cs="Times New Roman"/>
                <w:sz w:val="20"/>
                <w:szCs w:val="20"/>
              </w:rPr>
              <w:t>przedmiot, cel, obszar badań naukowych i paradygmaty pielęgniarstwa;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719" w:rsidRPr="001F7719" w:rsidRDefault="001F7719">
            <w:pPr>
              <w:rPr>
                <w:rFonts w:ascii="Times New Roman" w:hAnsi="Times New Roman" w:cs="Times New Roman"/>
              </w:rPr>
            </w:pPr>
            <w:r w:rsidRPr="001F7719">
              <w:rPr>
                <w:rFonts w:ascii="Times New Roman" w:hAnsi="Times New Roman" w:cs="Times New Roman"/>
                <w:sz w:val="20"/>
              </w:rPr>
              <w:t xml:space="preserve">Zaliczenie ustne / Zaliczenie pisemne / Test </w:t>
            </w:r>
          </w:p>
        </w:tc>
      </w:tr>
      <w:tr w:rsidR="001F7719" w:rsidRPr="00114B2C" w:rsidTr="00CA27F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F7719" w:rsidRPr="001974C2" w:rsidRDefault="001F771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1F7719" w:rsidRPr="001F7719" w:rsidRDefault="001F7719" w:rsidP="00CA2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F77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K_D.W39. </w:t>
            </w:r>
            <w:r w:rsidRPr="001F7719">
              <w:rPr>
                <w:rFonts w:ascii="Times New Roman" w:hAnsi="Times New Roman" w:cs="Times New Roman"/>
                <w:sz w:val="20"/>
                <w:szCs w:val="20"/>
              </w:rPr>
              <w:t>metody i techniki prowadzenia badań naukowych;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719" w:rsidRPr="001F7719" w:rsidRDefault="001F7719">
            <w:pPr>
              <w:rPr>
                <w:rFonts w:ascii="Times New Roman" w:hAnsi="Times New Roman" w:cs="Times New Roman"/>
              </w:rPr>
            </w:pPr>
            <w:r w:rsidRPr="001F7719">
              <w:rPr>
                <w:rFonts w:ascii="Times New Roman" w:hAnsi="Times New Roman" w:cs="Times New Roman"/>
                <w:sz w:val="20"/>
              </w:rPr>
              <w:t xml:space="preserve">Zaliczenie ustne / Zaliczenie pisemne / Test </w:t>
            </w:r>
          </w:p>
        </w:tc>
      </w:tr>
      <w:tr w:rsidR="001F7719" w:rsidRPr="00114B2C" w:rsidTr="00CA27F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F7719" w:rsidRPr="001974C2" w:rsidRDefault="001F771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1F7719" w:rsidRPr="001F7719" w:rsidRDefault="001F7719" w:rsidP="00CA27F4">
            <w:pPr>
              <w:spacing w:after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F77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K_D.W40. </w:t>
            </w:r>
            <w:r w:rsidRPr="001F7719">
              <w:rPr>
                <w:rFonts w:ascii="Times New Roman" w:hAnsi="Times New Roman" w:cs="Times New Roman"/>
                <w:sz w:val="20"/>
                <w:szCs w:val="20"/>
              </w:rPr>
              <w:t>zasady etyki w prowadzeniu badań naukowych i podstawowe regulacje prawne z zakresu prawa autorskiego i prawa ochrony własności intelektualnej.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719" w:rsidRPr="001F7719" w:rsidRDefault="001F7719">
            <w:pPr>
              <w:rPr>
                <w:rFonts w:ascii="Times New Roman" w:hAnsi="Times New Roman" w:cs="Times New Roman"/>
              </w:rPr>
            </w:pPr>
            <w:r w:rsidRPr="001F7719">
              <w:rPr>
                <w:rFonts w:ascii="Times New Roman" w:hAnsi="Times New Roman" w:cs="Times New Roman"/>
                <w:sz w:val="20"/>
              </w:rPr>
              <w:t xml:space="preserve">Zaliczenie ustne / Zaliczenie pisemne / Test </w:t>
            </w:r>
          </w:p>
        </w:tc>
      </w:tr>
      <w:tr w:rsidR="001F7719" w:rsidRPr="00114B2C" w:rsidTr="00CA27F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F7719" w:rsidRPr="001974C2" w:rsidRDefault="001F771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1F7719" w:rsidRPr="001F7719" w:rsidRDefault="001F7719" w:rsidP="00CA2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F77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K_D.U31. </w:t>
            </w:r>
            <w:r w:rsidRPr="001F7719">
              <w:rPr>
                <w:rFonts w:ascii="Times New Roman" w:hAnsi="Times New Roman" w:cs="Times New Roman"/>
                <w:sz w:val="20"/>
                <w:szCs w:val="20"/>
              </w:rPr>
              <w:t>krytycznie analizować publikowane wyniki badań naukowych;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1F7719" w:rsidRPr="00F94CEB" w:rsidRDefault="001F7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CE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1F7719" w:rsidRPr="00114B2C" w:rsidTr="00CA27F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F7719" w:rsidRPr="001974C2" w:rsidRDefault="001F771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1F7719" w:rsidRPr="001F7719" w:rsidRDefault="001F7719" w:rsidP="00CA2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F77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K_D.U32.</w:t>
            </w:r>
            <w:r w:rsidRPr="001F7719">
              <w:rPr>
                <w:rFonts w:ascii="Times New Roman" w:hAnsi="Times New Roman" w:cs="Times New Roman"/>
                <w:sz w:val="20"/>
                <w:szCs w:val="20"/>
              </w:rPr>
              <w:t>przeprowadzać badanie jakościowe, posługując się narzędziami badawczymi.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1F7719" w:rsidRPr="00F94CEB" w:rsidRDefault="001F7719">
            <w:pP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F94CE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1F7719" w:rsidRPr="00114B2C" w:rsidTr="009A0998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F7719" w:rsidRPr="001974C2" w:rsidRDefault="001F7719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1F7719" w:rsidRPr="001F7719" w:rsidRDefault="001F7719" w:rsidP="000C24F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1F7719">
              <w:rPr>
                <w:rFonts w:ascii="Times New Roman" w:hAnsi="Times New Roman" w:cs="Times New Roman"/>
                <w:sz w:val="20"/>
                <w:szCs w:val="20"/>
              </w:rPr>
              <w:t>K_K05 zasięgania opinii ekspertów w przypadku trudności z samodzielnym rozwiązaniem problemu.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1F7719" w:rsidRPr="00D015BC" w:rsidRDefault="001F771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</w:tr>
      <w:tr w:rsidR="001F7719" w:rsidRPr="00114B2C" w:rsidTr="009A0998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F7719" w:rsidRPr="001974C2" w:rsidRDefault="001F7719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1F7719" w:rsidRPr="001F7719" w:rsidRDefault="001F7719" w:rsidP="000C24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77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K_K07 dostrzegania i rozpoznawania własnych ograniczeń w zakresie wiedzy, umiejętności i kompetencji społecznych oraz dokonywania samooceny deficytów i potrzeb edukacyjnych.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1F7719" w:rsidRPr="00D015BC" w:rsidRDefault="001F7719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25A23" w:rsidRPr="00425A23" w:rsidRDefault="00425A23" w:rsidP="00425A23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5A23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425A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="00397974">
              <w:rPr>
                <w:rFonts w:ascii="Times New Roman" w:eastAsia="Calibri" w:hAnsi="Times New Roman" w:cs="Times New Roman"/>
                <w:sz w:val="20"/>
                <w:szCs w:val="20"/>
              </w:rPr>
              <w:t>zaliczenie ustne</w:t>
            </w:r>
          </w:p>
          <w:p w:rsidR="00425A23" w:rsidRPr="00425A23" w:rsidRDefault="00425A23" w:rsidP="00425A23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A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425A23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425A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425A23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425A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A45FA3" w:rsidRPr="0069385A" w:rsidRDefault="00425A23" w:rsidP="00425A2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425A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425A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obserwacja przez </w:t>
            </w:r>
            <w:r w:rsidRPr="00425A23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425A23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Default="00A45FA3" w:rsidP="00AB2E35"/>
        </w:tc>
      </w:tr>
      <w:tr w:rsidR="00A45FA3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8E03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Seminarium semestr V</w:t>
            </w:r>
          </w:p>
        </w:tc>
      </w:tr>
      <w:tr w:rsidR="008E03EB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8E03EB" w:rsidRPr="008E03EB" w:rsidRDefault="008E03EB" w:rsidP="00CA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03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Etapy postępowania badawczego.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E03EB" w:rsidRPr="00115F03" w:rsidRDefault="008E03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8E03EB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8E03EB" w:rsidRPr="008E03EB" w:rsidRDefault="008E03EB" w:rsidP="00CA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03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Metody i techniki badań.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E03EB" w:rsidRDefault="008E03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8E03EB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8E03EB" w:rsidRPr="008E03EB" w:rsidRDefault="008E03EB" w:rsidP="00CA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03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Zasady interpretowania danych empirycznych.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E03EB" w:rsidRDefault="008E03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8E03EB" w:rsidRPr="00114B2C" w:rsidTr="00CA03B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8E03EB" w:rsidRPr="008E03EB" w:rsidRDefault="008E03EB" w:rsidP="00CA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03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Wyznaczenie terenu i grupy badanych.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auto"/>
            </w:tcBorders>
            <w:shd w:val="clear" w:color="auto" w:fill="FFFFFF"/>
            <w:vAlign w:val="center"/>
          </w:tcPr>
          <w:p w:rsidR="008E03EB" w:rsidRDefault="008E03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CA03BB" w:rsidRPr="00114B2C" w:rsidTr="008E03EB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A03BB" w:rsidRDefault="003565C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Seminarium semestr VI</w:t>
            </w:r>
          </w:p>
        </w:tc>
      </w:tr>
      <w:tr w:rsidR="003565CD" w:rsidRPr="00114B2C" w:rsidTr="008E03E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565CD" w:rsidRPr="003565CD" w:rsidRDefault="003565CD" w:rsidP="00CA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5C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Dobór metod i narz</w:t>
            </w:r>
            <w:r w:rsidRPr="003565CD"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>ę</w:t>
            </w:r>
            <w:r w:rsidRPr="003565C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dzi badawczych.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3565CD" w:rsidRPr="00CA03BB" w:rsidRDefault="002A665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3565CD" w:rsidRPr="00114B2C" w:rsidTr="008E03E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565CD" w:rsidRPr="003565CD" w:rsidRDefault="003565CD" w:rsidP="00CA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5C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Konstrukcja kwestionariusza ankiety i skategoryzowanego kwestionariusza wywiadu.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3565CD" w:rsidRPr="00CA03BB" w:rsidRDefault="002A665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3565CD" w:rsidRPr="00114B2C" w:rsidTr="008E03E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565CD" w:rsidRPr="003565CD" w:rsidRDefault="003565CD" w:rsidP="00CA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5C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Zasady wnioskowania.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3565CD" w:rsidRPr="00CA03BB" w:rsidRDefault="002A665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3565CD" w:rsidRPr="00114B2C" w:rsidTr="008E03E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565CD" w:rsidRPr="003565CD" w:rsidRDefault="003565CD" w:rsidP="00CA27F4">
            <w:pPr>
              <w:rPr>
                <w:rFonts w:ascii="Times New Roman" w:hAnsi="Times New Roman" w:cs="Times New Roman"/>
              </w:rPr>
            </w:pPr>
            <w:r w:rsidRPr="003565C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Konstrukcja opracowań i projektów.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565CD" w:rsidRPr="00CA03BB" w:rsidRDefault="002A665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A45FA3" w:rsidRPr="00114B2C" w:rsidTr="008E03EB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541F2" w:rsidRPr="008541F2" w:rsidRDefault="008541F2" w:rsidP="008541F2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</w:rPr>
            </w:pPr>
            <w:r w:rsidRPr="008541F2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</w:rPr>
              <w:t>Seminarium</w:t>
            </w:r>
          </w:p>
          <w:p w:rsidR="008541F2" w:rsidRPr="008541F2" w:rsidRDefault="008541F2" w:rsidP="008541F2">
            <w:pPr>
              <w:numPr>
                <w:ilvl w:val="0"/>
                <w:numId w:val="46"/>
              </w:numPr>
              <w:tabs>
                <w:tab w:val="left" w:pos="137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8541F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przygotowanie i prezentacja projektu/ pracy zaliczeniowej</w:t>
            </w:r>
          </w:p>
          <w:p w:rsidR="008541F2" w:rsidRPr="008541F2" w:rsidRDefault="008541F2" w:rsidP="008541F2">
            <w:pPr>
              <w:numPr>
                <w:ilvl w:val="0"/>
                <w:numId w:val="46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8541F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zaliczenie </w:t>
            </w:r>
          </w:p>
          <w:p w:rsidR="008541F2" w:rsidRPr="008541F2" w:rsidRDefault="008541F2" w:rsidP="008541F2">
            <w:pPr>
              <w:pStyle w:val="Akapitzlist"/>
              <w:numPr>
                <w:ilvl w:val="0"/>
                <w:numId w:val="46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8541F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uzyskanie ≥60% wymaganej punktacji za przewidziane formy </w:t>
            </w: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weryfikacji efektów uczenia się</w:t>
            </w:r>
            <w:r w:rsidRPr="008541F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,</w:t>
            </w:r>
          </w:p>
          <w:p w:rsidR="00407EEC" w:rsidRPr="0030191D" w:rsidRDefault="00407EEC" w:rsidP="00407EEC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45FA3" w:rsidRPr="009A699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079CB" w:rsidRPr="00B079CB" w:rsidRDefault="00B079CB" w:rsidP="00B079CB">
            <w:pPr>
              <w:pStyle w:val="Akapitzlist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79CB">
              <w:rPr>
                <w:rFonts w:ascii="Times New Roman" w:hAnsi="Times New Roman" w:cs="Times New Roman"/>
                <w:sz w:val="20"/>
                <w:szCs w:val="20"/>
              </w:rPr>
              <w:t xml:space="preserve">Marć M., Binkowska-Bury M.,  </w:t>
            </w:r>
            <w:r w:rsidRPr="00B079CB">
              <w:rPr>
                <w:rFonts w:ascii="Times New Roman" w:hAnsi="Times New Roman" w:cs="Times New Roman"/>
                <w:iCs/>
                <w:sz w:val="20"/>
                <w:szCs w:val="20"/>
              </w:rPr>
              <w:t>Badania w pielęgniarstwie XXI wieku,</w:t>
            </w:r>
            <w:r w:rsidRPr="00B079CB">
              <w:rPr>
                <w:rFonts w:ascii="Times New Roman" w:hAnsi="Times New Roman" w:cs="Times New Roman"/>
                <w:sz w:val="20"/>
                <w:szCs w:val="20"/>
              </w:rPr>
              <w:t xml:space="preserve"> tom 2, </w:t>
            </w:r>
            <w:r w:rsidRPr="00B079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Wydawnictwo</w:t>
            </w:r>
            <w:r w:rsidRPr="00B079CB">
              <w:rPr>
                <w:rFonts w:ascii="Times New Roman" w:hAnsi="Times New Roman" w:cs="Times New Roman"/>
                <w:sz w:val="20"/>
                <w:szCs w:val="20"/>
              </w:rPr>
              <w:t xml:space="preserve"> Uniwersytetu Rzeszowskiego, Rzeszów 2012.</w:t>
            </w:r>
          </w:p>
          <w:p w:rsidR="00BD0001" w:rsidRPr="00B079CB" w:rsidRDefault="00B079CB" w:rsidP="00B079CB">
            <w:pPr>
              <w:pStyle w:val="Akapitzlist"/>
              <w:numPr>
                <w:ilvl w:val="0"/>
                <w:numId w:val="47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B079CB">
              <w:rPr>
                <w:rFonts w:ascii="Times New Roman" w:hAnsi="Times New Roman" w:cs="Times New Roman"/>
                <w:sz w:val="20"/>
                <w:szCs w:val="20"/>
              </w:rPr>
              <w:t xml:space="preserve">Penar-Zadarko B., Nagórska M., </w:t>
            </w:r>
            <w:r w:rsidRPr="00B079CB">
              <w:rPr>
                <w:rFonts w:ascii="Times New Roman" w:hAnsi="Times New Roman" w:cs="Times New Roman"/>
                <w:iCs/>
                <w:sz w:val="20"/>
                <w:szCs w:val="20"/>
              </w:rPr>
              <w:t>Badania w pielęgniarstwie XXI wieku</w:t>
            </w:r>
            <w:r w:rsidRPr="00B079CB">
              <w:rPr>
                <w:rFonts w:ascii="Times New Roman" w:hAnsi="Times New Roman" w:cs="Times New Roman"/>
                <w:sz w:val="20"/>
                <w:szCs w:val="20"/>
              </w:rPr>
              <w:t xml:space="preserve">., tom 1, </w:t>
            </w:r>
            <w:r w:rsidRPr="00B079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Wydawnictwo</w:t>
            </w:r>
            <w:r w:rsidRPr="00B079CB">
              <w:rPr>
                <w:rFonts w:ascii="Times New Roman" w:hAnsi="Times New Roman" w:cs="Times New Roman"/>
                <w:sz w:val="20"/>
                <w:szCs w:val="20"/>
              </w:rPr>
              <w:t xml:space="preserve"> Uniwersytetu Rzeszowskiego, Rzeszów 2012.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21EDA" w:rsidRPr="00821EDA" w:rsidRDefault="00CA27F4" w:rsidP="00821EDA">
            <w:pPr>
              <w:pStyle w:val="Akapitzlist"/>
              <w:numPr>
                <w:ilvl w:val="3"/>
                <w:numId w:val="48"/>
              </w:numPr>
              <w:tabs>
                <w:tab w:val="left" w:pos="0"/>
              </w:tabs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iCs/>
                <w:color w:val="000080"/>
                <w:sz w:val="20"/>
                <w:szCs w:val="20"/>
              </w:rPr>
            </w:pPr>
            <w:r w:rsidRPr="00821E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Stodolak A. </w:t>
            </w:r>
            <w:r w:rsidRPr="00821ED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Metodologia badań w pielęgniarstwie. Skrypt dla studentów</w:t>
            </w:r>
            <w:r w:rsidRPr="00821E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Wydawnictwo Wyższa Szkoła Medyczna w Legnicy, 2011.</w:t>
            </w:r>
          </w:p>
          <w:p w:rsidR="00821EDA" w:rsidRPr="00821EDA" w:rsidRDefault="00CA27F4" w:rsidP="00821EDA">
            <w:pPr>
              <w:pStyle w:val="Akapitzlist"/>
              <w:numPr>
                <w:ilvl w:val="3"/>
                <w:numId w:val="48"/>
              </w:numPr>
              <w:tabs>
                <w:tab w:val="left" w:pos="0"/>
              </w:tabs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iCs/>
                <w:color w:val="000080"/>
                <w:sz w:val="20"/>
                <w:szCs w:val="20"/>
              </w:rPr>
            </w:pPr>
            <w:r w:rsidRPr="00821E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Brzeziński J., </w:t>
            </w:r>
            <w:r w:rsidRPr="00821ED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Elementy metodologii badań pedagogicznych</w:t>
            </w:r>
            <w:r w:rsidRPr="00821E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Wydawnictwo PWN, Warszawa 2010</w:t>
            </w:r>
            <w:r w:rsidR="00821E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E507E0" w:rsidRPr="00821EDA" w:rsidRDefault="00CA27F4" w:rsidP="00821EDA">
            <w:pPr>
              <w:pStyle w:val="Akapitzlist"/>
              <w:numPr>
                <w:ilvl w:val="3"/>
                <w:numId w:val="48"/>
              </w:numPr>
              <w:tabs>
                <w:tab w:val="left" w:pos="0"/>
              </w:tabs>
              <w:spacing w:after="0" w:line="240" w:lineRule="auto"/>
              <w:ind w:left="369"/>
              <w:jc w:val="both"/>
              <w:rPr>
                <w:iCs/>
                <w:color w:val="000080"/>
                <w:sz w:val="20"/>
                <w:szCs w:val="20"/>
              </w:rPr>
            </w:pPr>
            <w:r w:rsidRPr="00821EDA">
              <w:rPr>
                <w:rFonts w:ascii="Times New Roman" w:hAnsi="Times New Roman" w:cs="Times New Roman"/>
                <w:sz w:val="20"/>
                <w:szCs w:val="20"/>
              </w:rPr>
              <w:t xml:space="preserve">Barczykowska E., Ślusarz R., </w:t>
            </w:r>
            <w:r w:rsidRPr="00821ED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Metoda studium przypadku w pielęgniarstwie </w:t>
            </w:r>
            <w:r w:rsidR="00155F84" w:rsidRPr="00821ED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Polska.  Warszawa 2014</w:t>
            </w:r>
            <w:r w:rsidR="00821ED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</w:tr>
    </w:tbl>
    <w:p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5A2" w:rsidRDefault="000455A2">
      <w:pPr>
        <w:spacing w:after="0" w:line="240" w:lineRule="auto"/>
      </w:pPr>
      <w:r>
        <w:separator/>
      </w:r>
    </w:p>
  </w:endnote>
  <w:endnote w:type="continuationSeparator" w:id="1">
    <w:p w:rsidR="000455A2" w:rsidRDefault="00045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7F4" w:rsidRDefault="00CA27F4">
    <w:pPr>
      <w:pStyle w:val="Stopka"/>
    </w:pPr>
  </w:p>
  <w:p w:rsidR="00CA27F4" w:rsidRDefault="00CA27F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5A2" w:rsidRDefault="000455A2">
      <w:pPr>
        <w:spacing w:after="0" w:line="240" w:lineRule="auto"/>
      </w:pPr>
      <w:r>
        <w:separator/>
      </w:r>
    </w:p>
  </w:footnote>
  <w:footnote w:type="continuationSeparator" w:id="1">
    <w:p w:rsidR="000455A2" w:rsidRDefault="000455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kern w:val="2"/>
        <w:sz w:val="20"/>
        <w:szCs w:val="20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4">
    <w:nsid w:val="00000009"/>
    <w:multiLevelType w:val="singleLevel"/>
    <w:tmpl w:val="00000009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cs="Times New Roman"/>
        <w:kern w:val="2"/>
        <w:sz w:val="20"/>
        <w:szCs w:val="20"/>
      </w:rPr>
    </w:lvl>
  </w:abstractNum>
  <w:abstractNum w:abstractNumId="5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7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>
    <w:nsid w:val="00000015"/>
    <w:multiLevelType w:val="multilevel"/>
    <w:tmpl w:val="000000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>
    <w:nsid w:val="00000018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2">
    <w:nsid w:val="03AF070C"/>
    <w:multiLevelType w:val="multilevel"/>
    <w:tmpl w:val="DEEA4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45C73AF"/>
    <w:multiLevelType w:val="hybridMultilevel"/>
    <w:tmpl w:val="D6086EDC"/>
    <w:lvl w:ilvl="0" w:tplc="5692B4C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15">
    <w:nsid w:val="0A353CF9"/>
    <w:multiLevelType w:val="hybridMultilevel"/>
    <w:tmpl w:val="D91A4600"/>
    <w:lvl w:ilvl="0" w:tplc="1D546664">
      <w:start w:val="1"/>
      <w:numFmt w:val="decimal"/>
      <w:lvlText w:val="%1."/>
      <w:lvlJc w:val="left"/>
      <w:pPr>
        <w:ind w:left="296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76" w:hanging="360"/>
      </w:pPr>
    </w:lvl>
    <w:lvl w:ilvl="2" w:tplc="0415001B" w:tentative="1">
      <w:start w:val="1"/>
      <w:numFmt w:val="lowerRoman"/>
      <w:lvlText w:val="%3."/>
      <w:lvlJc w:val="right"/>
      <w:pPr>
        <w:ind w:left="2096" w:hanging="180"/>
      </w:pPr>
    </w:lvl>
    <w:lvl w:ilvl="3" w:tplc="0415000F" w:tentative="1">
      <w:start w:val="1"/>
      <w:numFmt w:val="decimal"/>
      <w:lvlText w:val="%4."/>
      <w:lvlJc w:val="left"/>
      <w:pPr>
        <w:ind w:left="2816" w:hanging="360"/>
      </w:pPr>
    </w:lvl>
    <w:lvl w:ilvl="4" w:tplc="04150019" w:tentative="1">
      <w:start w:val="1"/>
      <w:numFmt w:val="lowerLetter"/>
      <w:lvlText w:val="%5."/>
      <w:lvlJc w:val="left"/>
      <w:pPr>
        <w:ind w:left="3536" w:hanging="360"/>
      </w:pPr>
    </w:lvl>
    <w:lvl w:ilvl="5" w:tplc="0415001B" w:tentative="1">
      <w:start w:val="1"/>
      <w:numFmt w:val="lowerRoman"/>
      <w:lvlText w:val="%6."/>
      <w:lvlJc w:val="right"/>
      <w:pPr>
        <w:ind w:left="4256" w:hanging="180"/>
      </w:pPr>
    </w:lvl>
    <w:lvl w:ilvl="6" w:tplc="0415000F" w:tentative="1">
      <w:start w:val="1"/>
      <w:numFmt w:val="decimal"/>
      <w:lvlText w:val="%7."/>
      <w:lvlJc w:val="left"/>
      <w:pPr>
        <w:ind w:left="4976" w:hanging="360"/>
      </w:pPr>
    </w:lvl>
    <w:lvl w:ilvl="7" w:tplc="04150019" w:tentative="1">
      <w:start w:val="1"/>
      <w:numFmt w:val="lowerLetter"/>
      <w:lvlText w:val="%8."/>
      <w:lvlJc w:val="left"/>
      <w:pPr>
        <w:ind w:left="5696" w:hanging="360"/>
      </w:pPr>
    </w:lvl>
    <w:lvl w:ilvl="8" w:tplc="0415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16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0BDE7952"/>
    <w:multiLevelType w:val="hybridMultilevel"/>
    <w:tmpl w:val="2D7A2A9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1633641"/>
    <w:multiLevelType w:val="hybridMultilevel"/>
    <w:tmpl w:val="00D07400"/>
    <w:lvl w:ilvl="0" w:tplc="AFD4C9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4275370"/>
    <w:multiLevelType w:val="hybridMultilevel"/>
    <w:tmpl w:val="E20CA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0903D9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441427A"/>
    <w:multiLevelType w:val="hybridMultilevel"/>
    <w:tmpl w:val="1E2E5672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4A659F2"/>
    <w:multiLevelType w:val="hybridMultilevel"/>
    <w:tmpl w:val="DA52F9F4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A097C19"/>
    <w:multiLevelType w:val="hybridMultilevel"/>
    <w:tmpl w:val="A678C44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C592C7B"/>
    <w:multiLevelType w:val="hybridMultilevel"/>
    <w:tmpl w:val="43A8F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1206EA1"/>
    <w:multiLevelType w:val="hybridMultilevel"/>
    <w:tmpl w:val="CD90C2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48E0471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6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311C2E89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8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4501E69"/>
    <w:multiLevelType w:val="multilevel"/>
    <w:tmpl w:val="B4D4B9F8"/>
    <w:lvl w:ilvl="0">
      <w:start w:val="1"/>
      <w:numFmt w:val="lowerLetter"/>
      <w:lvlText w:val="%1)"/>
      <w:lvlJc w:val="left"/>
      <w:pPr>
        <w:ind w:left="701" w:hanging="360"/>
      </w:p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30">
    <w:nsid w:val="349D394D"/>
    <w:multiLevelType w:val="hybridMultilevel"/>
    <w:tmpl w:val="A306C916"/>
    <w:lvl w:ilvl="0" w:tplc="51A0FC8E">
      <w:start w:val="4"/>
      <w:numFmt w:val="decimal"/>
      <w:lvlText w:val="%1."/>
      <w:lvlJc w:val="left"/>
      <w:pPr>
        <w:ind w:left="67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C4DEED40">
      <w:start w:val="1"/>
      <w:numFmt w:val="decimal"/>
      <w:lvlText w:val="%7."/>
      <w:lvlJc w:val="left"/>
      <w:pPr>
        <w:ind w:left="4998" w:hanging="360"/>
      </w:pPr>
      <w:rPr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1">
    <w:nsid w:val="3920384D"/>
    <w:multiLevelType w:val="hybridMultilevel"/>
    <w:tmpl w:val="5892407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2">
    <w:nsid w:val="43205660"/>
    <w:multiLevelType w:val="hybridMultilevel"/>
    <w:tmpl w:val="C2AA9D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49A0562"/>
    <w:multiLevelType w:val="hybridMultilevel"/>
    <w:tmpl w:val="2E6A181E"/>
    <w:lvl w:ilvl="0" w:tplc="E97E29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8D73283"/>
    <w:multiLevelType w:val="hybridMultilevel"/>
    <w:tmpl w:val="7894555C"/>
    <w:lvl w:ilvl="0" w:tplc="1D546664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4B81580C"/>
    <w:multiLevelType w:val="hybridMultilevel"/>
    <w:tmpl w:val="156E9A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F2E4D01"/>
    <w:multiLevelType w:val="hybridMultilevel"/>
    <w:tmpl w:val="E20C7034"/>
    <w:lvl w:ilvl="0" w:tplc="521C96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0F51762"/>
    <w:multiLevelType w:val="hybridMultilevel"/>
    <w:tmpl w:val="9A7E804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15A216A"/>
    <w:multiLevelType w:val="multilevel"/>
    <w:tmpl w:val="35B61014"/>
    <w:lvl w:ilvl="0">
      <w:start w:val="1"/>
      <w:numFmt w:val="lowerLetter"/>
      <w:lvlText w:val="%1)"/>
      <w:lvlJc w:val="left"/>
      <w:pPr>
        <w:ind w:left="701" w:hanging="360"/>
      </w:p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40">
    <w:nsid w:val="52971EAB"/>
    <w:multiLevelType w:val="hybridMultilevel"/>
    <w:tmpl w:val="A268F7C2"/>
    <w:lvl w:ilvl="0" w:tplc="5204CCC0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58673F04"/>
    <w:multiLevelType w:val="hybridMultilevel"/>
    <w:tmpl w:val="00088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81F2C5D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6">
    <w:nsid w:val="70E844FA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7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2975EE6"/>
    <w:multiLevelType w:val="hybridMultilevel"/>
    <w:tmpl w:val="06E032D8"/>
    <w:lvl w:ilvl="0" w:tplc="EA14AF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94F14CC"/>
    <w:multiLevelType w:val="hybridMultilevel"/>
    <w:tmpl w:val="DB38A084"/>
    <w:lvl w:ilvl="0" w:tplc="4E3CD754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50">
    <w:nsid w:val="7C314652"/>
    <w:multiLevelType w:val="hybridMultilevel"/>
    <w:tmpl w:val="63843846"/>
    <w:lvl w:ilvl="0" w:tplc="186C2D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7DB27575"/>
    <w:multiLevelType w:val="hybridMultilevel"/>
    <w:tmpl w:val="706AF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4"/>
  </w:num>
  <w:num w:numId="3">
    <w:abstractNumId w:val="28"/>
  </w:num>
  <w:num w:numId="4">
    <w:abstractNumId w:val="44"/>
  </w:num>
  <w:num w:numId="5">
    <w:abstractNumId w:val="16"/>
  </w:num>
  <w:num w:numId="6">
    <w:abstractNumId w:val="47"/>
  </w:num>
  <w:num w:numId="7">
    <w:abstractNumId w:val="41"/>
  </w:num>
  <w:num w:numId="8">
    <w:abstractNumId w:val="20"/>
  </w:num>
  <w:num w:numId="9">
    <w:abstractNumId w:val="50"/>
  </w:num>
  <w:num w:numId="10">
    <w:abstractNumId w:val="37"/>
  </w:num>
  <w:num w:numId="11">
    <w:abstractNumId w:val="21"/>
  </w:num>
  <w:num w:numId="12">
    <w:abstractNumId w:val="2"/>
  </w:num>
  <w:num w:numId="13">
    <w:abstractNumId w:val="23"/>
  </w:num>
  <w:num w:numId="14">
    <w:abstractNumId w:val="30"/>
  </w:num>
  <w:num w:numId="15">
    <w:abstractNumId w:val="7"/>
  </w:num>
  <w:num w:numId="16">
    <w:abstractNumId w:val="0"/>
  </w:num>
  <w:num w:numId="17">
    <w:abstractNumId w:val="4"/>
  </w:num>
  <w:num w:numId="18">
    <w:abstractNumId w:val="10"/>
  </w:num>
  <w:num w:numId="19">
    <w:abstractNumId w:val="11"/>
  </w:num>
  <w:num w:numId="20">
    <w:abstractNumId w:val="45"/>
  </w:num>
  <w:num w:numId="21">
    <w:abstractNumId w:val="27"/>
  </w:num>
  <w:num w:numId="22">
    <w:abstractNumId w:val="25"/>
  </w:num>
  <w:num w:numId="23">
    <w:abstractNumId w:val="46"/>
  </w:num>
  <w:num w:numId="24">
    <w:abstractNumId w:val="35"/>
  </w:num>
  <w:num w:numId="25">
    <w:abstractNumId w:val="6"/>
  </w:num>
  <w:num w:numId="26">
    <w:abstractNumId w:val="15"/>
  </w:num>
  <w:num w:numId="27">
    <w:abstractNumId w:val="13"/>
  </w:num>
  <w:num w:numId="28">
    <w:abstractNumId w:val="32"/>
  </w:num>
  <w:num w:numId="29">
    <w:abstractNumId w:val="24"/>
  </w:num>
  <w:num w:numId="30">
    <w:abstractNumId w:val="17"/>
  </w:num>
  <w:num w:numId="31">
    <w:abstractNumId w:val="38"/>
  </w:num>
  <w:num w:numId="32">
    <w:abstractNumId w:val="36"/>
  </w:num>
  <w:num w:numId="33">
    <w:abstractNumId w:val="22"/>
  </w:num>
  <w:num w:numId="34">
    <w:abstractNumId w:val="48"/>
  </w:num>
  <w:num w:numId="35">
    <w:abstractNumId w:val="51"/>
  </w:num>
  <w:num w:numId="36">
    <w:abstractNumId w:val="26"/>
  </w:num>
  <w:num w:numId="37">
    <w:abstractNumId w:val="49"/>
  </w:num>
  <w:num w:numId="38">
    <w:abstractNumId w:val="18"/>
  </w:num>
  <w:num w:numId="39">
    <w:abstractNumId w:val="8"/>
  </w:num>
  <w:num w:numId="4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  <w:num w:numId="43">
    <w:abstractNumId w:val="43"/>
  </w:num>
  <w:num w:numId="44">
    <w:abstractNumId w:val="40"/>
  </w:num>
  <w:num w:numId="45">
    <w:abstractNumId w:val="29"/>
  </w:num>
  <w:num w:numId="46">
    <w:abstractNumId w:val="39"/>
  </w:num>
  <w:num w:numId="47">
    <w:abstractNumId w:val="12"/>
  </w:num>
  <w:num w:numId="48">
    <w:abstractNumId w:val="19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0354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06"/>
    <w:rsid w:val="00001A9B"/>
    <w:rsid w:val="00006841"/>
    <w:rsid w:val="00006F5C"/>
    <w:rsid w:val="0000763E"/>
    <w:rsid w:val="00014CEA"/>
    <w:rsid w:val="000219E6"/>
    <w:rsid w:val="000222E7"/>
    <w:rsid w:val="00022C8B"/>
    <w:rsid w:val="00027336"/>
    <w:rsid w:val="00040A6C"/>
    <w:rsid w:val="00045066"/>
    <w:rsid w:val="000455A2"/>
    <w:rsid w:val="000531BA"/>
    <w:rsid w:val="00053C68"/>
    <w:rsid w:val="00065FC3"/>
    <w:rsid w:val="00073C8D"/>
    <w:rsid w:val="00074D6F"/>
    <w:rsid w:val="000769EA"/>
    <w:rsid w:val="00076A45"/>
    <w:rsid w:val="00081211"/>
    <w:rsid w:val="000848DA"/>
    <w:rsid w:val="0009156F"/>
    <w:rsid w:val="00091F91"/>
    <w:rsid w:val="000925B7"/>
    <w:rsid w:val="00095C9F"/>
    <w:rsid w:val="00096664"/>
    <w:rsid w:val="000A4C7A"/>
    <w:rsid w:val="000B1F75"/>
    <w:rsid w:val="000B6003"/>
    <w:rsid w:val="000C2190"/>
    <w:rsid w:val="000C24F6"/>
    <w:rsid w:val="000C5A40"/>
    <w:rsid w:val="000C5BFA"/>
    <w:rsid w:val="000D0EC6"/>
    <w:rsid w:val="000D231E"/>
    <w:rsid w:val="000D2946"/>
    <w:rsid w:val="000E2D05"/>
    <w:rsid w:val="000E470A"/>
    <w:rsid w:val="000E50F9"/>
    <w:rsid w:val="000F076D"/>
    <w:rsid w:val="000F189D"/>
    <w:rsid w:val="00104D5B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D6B"/>
    <w:rsid w:val="0015350A"/>
    <w:rsid w:val="001536AF"/>
    <w:rsid w:val="00154146"/>
    <w:rsid w:val="00155F84"/>
    <w:rsid w:val="00157309"/>
    <w:rsid w:val="00161C94"/>
    <w:rsid w:val="00165F16"/>
    <w:rsid w:val="001721CE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F8A"/>
    <w:rsid w:val="001B5988"/>
    <w:rsid w:val="001C29DA"/>
    <w:rsid w:val="001C3579"/>
    <w:rsid w:val="001C53C0"/>
    <w:rsid w:val="001C6318"/>
    <w:rsid w:val="001D02D1"/>
    <w:rsid w:val="001D0C79"/>
    <w:rsid w:val="001D1B12"/>
    <w:rsid w:val="001E5FC3"/>
    <w:rsid w:val="001F3A63"/>
    <w:rsid w:val="001F7719"/>
    <w:rsid w:val="002025EE"/>
    <w:rsid w:val="00203FCE"/>
    <w:rsid w:val="002042BF"/>
    <w:rsid w:val="00210982"/>
    <w:rsid w:val="002124C4"/>
    <w:rsid w:val="00214314"/>
    <w:rsid w:val="0021671E"/>
    <w:rsid w:val="0022050C"/>
    <w:rsid w:val="00220A5F"/>
    <w:rsid w:val="00220DF6"/>
    <w:rsid w:val="002213DA"/>
    <w:rsid w:val="00222152"/>
    <w:rsid w:val="00222E7F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528BA"/>
    <w:rsid w:val="0025443B"/>
    <w:rsid w:val="00254833"/>
    <w:rsid w:val="002552A6"/>
    <w:rsid w:val="002557E1"/>
    <w:rsid w:val="002564AC"/>
    <w:rsid w:val="002600EB"/>
    <w:rsid w:val="00260ADA"/>
    <w:rsid w:val="0026284E"/>
    <w:rsid w:val="00262A50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D52"/>
    <w:rsid w:val="002A47BB"/>
    <w:rsid w:val="002A61BC"/>
    <w:rsid w:val="002A665E"/>
    <w:rsid w:val="002A697A"/>
    <w:rsid w:val="002B3B2D"/>
    <w:rsid w:val="002B3BDB"/>
    <w:rsid w:val="002B45F2"/>
    <w:rsid w:val="002B5C35"/>
    <w:rsid w:val="002B5C64"/>
    <w:rsid w:val="002B72FF"/>
    <w:rsid w:val="002C1B0E"/>
    <w:rsid w:val="002C3993"/>
    <w:rsid w:val="002C76D4"/>
    <w:rsid w:val="002D3B15"/>
    <w:rsid w:val="002D7F47"/>
    <w:rsid w:val="002E5EF5"/>
    <w:rsid w:val="002F096B"/>
    <w:rsid w:val="002F19F5"/>
    <w:rsid w:val="002F511F"/>
    <w:rsid w:val="002F536C"/>
    <w:rsid w:val="0030191D"/>
    <w:rsid w:val="0030464D"/>
    <w:rsid w:val="00310F71"/>
    <w:rsid w:val="00312E38"/>
    <w:rsid w:val="003153CA"/>
    <w:rsid w:val="003163E8"/>
    <w:rsid w:val="003209D2"/>
    <w:rsid w:val="00321925"/>
    <w:rsid w:val="00324B70"/>
    <w:rsid w:val="003344B6"/>
    <w:rsid w:val="003416DF"/>
    <w:rsid w:val="003420C1"/>
    <w:rsid w:val="003459A7"/>
    <w:rsid w:val="00347D59"/>
    <w:rsid w:val="00350304"/>
    <w:rsid w:val="0035084D"/>
    <w:rsid w:val="00356217"/>
    <w:rsid w:val="003565CD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97974"/>
    <w:rsid w:val="003A1664"/>
    <w:rsid w:val="003A2F0C"/>
    <w:rsid w:val="003B017B"/>
    <w:rsid w:val="003B0340"/>
    <w:rsid w:val="003B11F2"/>
    <w:rsid w:val="003B1396"/>
    <w:rsid w:val="003B180B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07EEC"/>
    <w:rsid w:val="0041151E"/>
    <w:rsid w:val="0041462D"/>
    <w:rsid w:val="0041627B"/>
    <w:rsid w:val="00416657"/>
    <w:rsid w:val="0042427A"/>
    <w:rsid w:val="00424A0C"/>
    <w:rsid w:val="00425A23"/>
    <w:rsid w:val="00427394"/>
    <w:rsid w:val="00430B69"/>
    <w:rsid w:val="00430FC0"/>
    <w:rsid w:val="00431A03"/>
    <w:rsid w:val="00433499"/>
    <w:rsid w:val="0044203C"/>
    <w:rsid w:val="0044247C"/>
    <w:rsid w:val="00443920"/>
    <w:rsid w:val="00446691"/>
    <w:rsid w:val="00451B1B"/>
    <w:rsid w:val="0045352B"/>
    <w:rsid w:val="00454B14"/>
    <w:rsid w:val="00461661"/>
    <w:rsid w:val="004636BB"/>
    <w:rsid w:val="004650B6"/>
    <w:rsid w:val="0047161A"/>
    <w:rsid w:val="00471C74"/>
    <w:rsid w:val="00474A69"/>
    <w:rsid w:val="0047723F"/>
    <w:rsid w:val="00477A1B"/>
    <w:rsid w:val="00477D11"/>
    <w:rsid w:val="00482393"/>
    <w:rsid w:val="004823C3"/>
    <w:rsid w:val="004856F0"/>
    <w:rsid w:val="0048756D"/>
    <w:rsid w:val="0049068C"/>
    <w:rsid w:val="00495756"/>
    <w:rsid w:val="00496112"/>
    <w:rsid w:val="004A1DF7"/>
    <w:rsid w:val="004A4B5B"/>
    <w:rsid w:val="004A4DF9"/>
    <w:rsid w:val="004A5664"/>
    <w:rsid w:val="004A7299"/>
    <w:rsid w:val="004B0C42"/>
    <w:rsid w:val="004B1794"/>
    <w:rsid w:val="004B3E6E"/>
    <w:rsid w:val="004B5EEE"/>
    <w:rsid w:val="004C09BE"/>
    <w:rsid w:val="004C3BEE"/>
    <w:rsid w:val="004D1110"/>
    <w:rsid w:val="004D26CB"/>
    <w:rsid w:val="004D3CB5"/>
    <w:rsid w:val="004D4161"/>
    <w:rsid w:val="004D49DA"/>
    <w:rsid w:val="004E2C60"/>
    <w:rsid w:val="004F0EEC"/>
    <w:rsid w:val="004F2230"/>
    <w:rsid w:val="004F596F"/>
    <w:rsid w:val="00500811"/>
    <w:rsid w:val="00504C6E"/>
    <w:rsid w:val="00507792"/>
    <w:rsid w:val="00516CAB"/>
    <w:rsid w:val="00523677"/>
    <w:rsid w:val="005243FC"/>
    <w:rsid w:val="00527739"/>
    <w:rsid w:val="00527C98"/>
    <w:rsid w:val="00530524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545CC"/>
    <w:rsid w:val="0055626D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5EF5"/>
    <w:rsid w:val="00597ADF"/>
    <w:rsid w:val="005A0C65"/>
    <w:rsid w:val="005A69EF"/>
    <w:rsid w:val="005A6A54"/>
    <w:rsid w:val="005B049B"/>
    <w:rsid w:val="005B63C1"/>
    <w:rsid w:val="005C5E9A"/>
    <w:rsid w:val="005D0A4A"/>
    <w:rsid w:val="005D1201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4517"/>
    <w:rsid w:val="005F51F3"/>
    <w:rsid w:val="005F57CC"/>
    <w:rsid w:val="005F7C87"/>
    <w:rsid w:val="00600716"/>
    <w:rsid w:val="0060090F"/>
    <w:rsid w:val="00601D15"/>
    <w:rsid w:val="00606A6B"/>
    <w:rsid w:val="00624C8D"/>
    <w:rsid w:val="006314FE"/>
    <w:rsid w:val="00634D0E"/>
    <w:rsid w:val="00646485"/>
    <w:rsid w:val="006526D9"/>
    <w:rsid w:val="00653BBA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B1CD7"/>
    <w:rsid w:val="006C04B8"/>
    <w:rsid w:val="006C3054"/>
    <w:rsid w:val="006C45EA"/>
    <w:rsid w:val="006C5135"/>
    <w:rsid w:val="006D2ED9"/>
    <w:rsid w:val="006D3166"/>
    <w:rsid w:val="006E0368"/>
    <w:rsid w:val="006E1223"/>
    <w:rsid w:val="006E181B"/>
    <w:rsid w:val="006E494E"/>
    <w:rsid w:val="006E4F58"/>
    <w:rsid w:val="006E506A"/>
    <w:rsid w:val="00701A8D"/>
    <w:rsid w:val="00702623"/>
    <w:rsid w:val="00702F8C"/>
    <w:rsid w:val="00707D62"/>
    <w:rsid w:val="007112F4"/>
    <w:rsid w:val="0071259F"/>
    <w:rsid w:val="00714CF8"/>
    <w:rsid w:val="00715257"/>
    <w:rsid w:val="00716F7F"/>
    <w:rsid w:val="0072311C"/>
    <w:rsid w:val="00725B1E"/>
    <w:rsid w:val="007316BD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90540"/>
    <w:rsid w:val="0079311F"/>
    <w:rsid w:val="00795675"/>
    <w:rsid w:val="007A2D99"/>
    <w:rsid w:val="007A438B"/>
    <w:rsid w:val="007B3C30"/>
    <w:rsid w:val="007B3C8B"/>
    <w:rsid w:val="007B3E8C"/>
    <w:rsid w:val="007B49BF"/>
    <w:rsid w:val="007C1C2C"/>
    <w:rsid w:val="007C2338"/>
    <w:rsid w:val="007C55A6"/>
    <w:rsid w:val="007C7A7E"/>
    <w:rsid w:val="007E1386"/>
    <w:rsid w:val="007E13C2"/>
    <w:rsid w:val="007F09A9"/>
    <w:rsid w:val="007F5625"/>
    <w:rsid w:val="00805675"/>
    <w:rsid w:val="008071DE"/>
    <w:rsid w:val="00807F1D"/>
    <w:rsid w:val="00810DA6"/>
    <w:rsid w:val="00811186"/>
    <w:rsid w:val="00811854"/>
    <w:rsid w:val="008126B1"/>
    <w:rsid w:val="00813103"/>
    <w:rsid w:val="0081364B"/>
    <w:rsid w:val="00814043"/>
    <w:rsid w:val="00816438"/>
    <w:rsid w:val="00821978"/>
    <w:rsid w:val="00821EDA"/>
    <w:rsid w:val="0082646A"/>
    <w:rsid w:val="00830714"/>
    <w:rsid w:val="00831718"/>
    <w:rsid w:val="00840526"/>
    <w:rsid w:val="008405CA"/>
    <w:rsid w:val="008462C3"/>
    <w:rsid w:val="00847100"/>
    <w:rsid w:val="00852B2B"/>
    <w:rsid w:val="00853A44"/>
    <w:rsid w:val="008541F2"/>
    <w:rsid w:val="00855AFD"/>
    <w:rsid w:val="00867D16"/>
    <w:rsid w:val="008739D0"/>
    <w:rsid w:val="00875A6D"/>
    <w:rsid w:val="00876138"/>
    <w:rsid w:val="0087756E"/>
    <w:rsid w:val="00891535"/>
    <w:rsid w:val="008948EB"/>
    <w:rsid w:val="00895FAA"/>
    <w:rsid w:val="008963E4"/>
    <w:rsid w:val="008A017B"/>
    <w:rsid w:val="008A0645"/>
    <w:rsid w:val="008A2C73"/>
    <w:rsid w:val="008A3E97"/>
    <w:rsid w:val="008B6CF0"/>
    <w:rsid w:val="008C07CB"/>
    <w:rsid w:val="008C46F6"/>
    <w:rsid w:val="008C53A3"/>
    <w:rsid w:val="008D1ED0"/>
    <w:rsid w:val="008D3F78"/>
    <w:rsid w:val="008D5212"/>
    <w:rsid w:val="008E03EB"/>
    <w:rsid w:val="008E6494"/>
    <w:rsid w:val="008F00D2"/>
    <w:rsid w:val="008F05AE"/>
    <w:rsid w:val="008F126B"/>
    <w:rsid w:val="008F6A4A"/>
    <w:rsid w:val="008F7C04"/>
    <w:rsid w:val="00900E2C"/>
    <w:rsid w:val="009034DC"/>
    <w:rsid w:val="0090473E"/>
    <w:rsid w:val="009104BE"/>
    <w:rsid w:val="00911416"/>
    <w:rsid w:val="0092117F"/>
    <w:rsid w:val="00922C69"/>
    <w:rsid w:val="00922ED7"/>
    <w:rsid w:val="009234A6"/>
    <w:rsid w:val="00925988"/>
    <w:rsid w:val="00931BAC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65D31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923B6"/>
    <w:rsid w:val="00992B99"/>
    <w:rsid w:val="00992CC9"/>
    <w:rsid w:val="00992E8D"/>
    <w:rsid w:val="009936DC"/>
    <w:rsid w:val="009A0998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38D6"/>
    <w:rsid w:val="009D4A50"/>
    <w:rsid w:val="009D58EE"/>
    <w:rsid w:val="009E6036"/>
    <w:rsid w:val="009E6228"/>
    <w:rsid w:val="009E6D79"/>
    <w:rsid w:val="009F6997"/>
    <w:rsid w:val="00A01097"/>
    <w:rsid w:val="00A0325B"/>
    <w:rsid w:val="00A071E6"/>
    <w:rsid w:val="00A14A32"/>
    <w:rsid w:val="00A30DEA"/>
    <w:rsid w:val="00A31838"/>
    <w:rsid w:val="00A33347"/>
    <w:rsid w:val="00A33A23"/>
    <w:rsid w:val="00A350A4"/>
    <w:rsid w:val="00A3582E"/>
    <w:rsid w:val="00A35BFF"/>
    <w:rsid w:val="00A42812"/>
    <w:rsid w:val="00A43D2B"/>
    <w:rsid w:val="00A45C11"/>
    <w:rsid w:val="00A45E9D"/>
    <w:rsid w:val="00A45FA3"/>
    <w:rsid w:val="00A46CC9"/>
    <w:rsid w:val="00A5181E"/>
    <w:rsid w:val="00A51FDE"/>
    <w:rsid w:val="00A553E5"/>
    <w:rsid w:val="00A61140"/>
    <w:rsid w:val="00A62D78"/>
    <w:rsid w:val="00A62E32"/>
    <w:rsid w:val="00A64FDA"/>
    <w:rsid w:val="00A65FDC"/>
    <w:rsid w:val="00A6746F"/>
    <w:rsid w:val="00A75859"/>
    <w:rsid w:val="00A767B9"/>
    <w:rsid w:val="00A83D44"/>
    <w:rsid w:val="00A83FC4"/>
    <w:rsid w:val="00A86392"/>
    <w:rsid w:val="00A86740"/>
    <w:rsid w:val="00A979FC"/>
    <w:rsid w:val="00AA2377"/>
    <w:rsid w:val="00AA429F"/>
    <w:rsid w:val="00AA58DE"/>
    <w:rsid w:val="00AA6BA3"/>
    <w:rsid w:val="00AB1F51"/>
    <w:rsid w:val="00AB2E35"/>
    <w:rsid w:val="00AB6F32"/>
    <w:rsid w:val="00AC17ED"/>
    <w:rsid w:val="00AC3C6C"/>
    <w:rsid w:val="00AC6A1E"/>
    <w:rsid w:val="00AC7899"/>
    <w:rsid w:val="00AD155B"/>
    <w:rsid w:val="00AD5039"/>
    <w:rsid w:val="00AE1658"/>
    <w:rsid w:val="00AF407C"/>
    <w:rsid w:val="00AF5CF6"/>
    <w:rsid w:val="00AF5E5D"/>
    <w:rsid w:val="00B0360D"/>
    <w:rsid w:val="00B0460C"/>
    <w:rsid w:val="00B079CB"/>
    <w:rsid w:val="00B10B1A"/>
    <w:rsid w:val="00B11C23"/>
    <w:rsid w:val="00B16517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4E0A"/>
    <w:rsid w:val="00B36279"/>
    <w:rsid w:val="00B373D5"/>
    <w:rsid w:val="00B4269E"/>
    <w:rsid w:val="00B426CA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86DAC"/>
    <w:rsid w:val="00B92680"/>
    <w:rsid w:val="00B9560C"/>
    <w:rsid w:val="00B96D58"/>
    <w:rsid w:val="00BA299D"/>
    <w:rsid w:val="00BA2AA6"/>
    <w:rsid w:val="00BA354E"/>
    <w:rsid w:val="00BA553D"/>
    <w:rsid w:val="00BA5D42"/>
    <w:rsid w:val="00BB0068"/>
    <w:rsid w:val="00BB0BC6"/>
    <w:rsid w:val="00BB10B1"/>
    <w:rsid w:val="00BB147A"/>
    <w:rsid w:val="00BB4066"/>
    <w:rsid w:val="00BC0B7D"/>
    <w:rsid w:val="00BC7E1F"/>
    <w:rsid w:val="00BD0001"/>
    <w:rsid w:val="00BD30B3"/>
    <w:rsid w:val="00BD42BB"/>
    <w:rsid w:val="00BE3355"/>
    <w:rsid w:val="00BE4CFE"/>
    <w:rsid w:val="00BF30E4"/>
    <w:rsid w:val="00C00ABF"/>
    <w:rsid w:val="00C0346F"/>
    <w:rsid w:val="00C0613D"/>
    <w:rsid w:val="00C07CD8"/>
    <w:rsid w:val="00C12343"/>
    <w:rsid w:val="00C15487"/>
    <w:rsid w:val="00C2066B"/>
    <w:rsid w:val="00C22126"/>
    <w:rsid w:val="00C2463F"/>
    <w:rsid w:val="00C25C1C"/>
    <w:rsid w:val="00C25E19"/>
    <w:rsid w:val="00C41AAB"/>
    <w:rsid w:val="00C41FFD"/>
    <w:rsid w:val="00C4273D"/>
    <w:rsid w:val="00C42C33"/>
    <w:rsid w:val="00C42E62"/>
    <w:rsid w:val="00C45C9E"/>
    <w:rsid w:val="00C5283C"/>
    <w:rsid w:val="00C55178"/>
    <w:rsid w:val="00C56FDC"/>
    <w:rsid w:val="00C6133B"/>
    <w:rsid w:val="00C64F7C"/>
    <w:rsid w:val="00C66A3B"/>
    <w:rsid w:val="00C7199E"/>
    <w:rsid w:val="00C72BBA"/>
    <w:rsid w:val="00C742C8"/>
    <w:rsid w:val="00C7739A"/>
    <w:rsid w:val="00C77DB0"/>
    <w:rsid w:val="00C811F6"/>
    <w:rsid w:val="00C85B55"/>
    <w:rsid w:val="00C916CB"/>
    <w:rsid w:val="00C92D92"/>
    <w:rsid w:val="00C93796"/>
    <w:rsid w:val="00C97123"/>
    <w:rsid w:val="00CA03BB"/>
    <w:rsid w:val="00CA27F4"/>
    <w:rsid w:val="00CA2B6E"/>
    <w:rsid w:val="00CB0059"/>
    <w:rsid w:val="00CB05D8"/>
    <w:rsid w:val="00CB06A3"/>
    <w:rsid w:val="00CB34C7"/>
    <w:rsid w:val="00CB462B"/>
    <w:rsid w:val="00CB5168"/>
    <w:rsid w:val="00CB62F4"/>
    <w:rsid w:val="00CC5A02"/>
    <w:rsid w:val="00CC7810"/>
    <w:rsid w:val="00CD241C"/>
    <w:rsid w:val="00CD5EE9"/>
    <w:rsid w:val="00CD6069"/>
    <w:rsid w:val="00CD7A74"/>
    <w:rsid w:val="00CE4775"/>
    <w:rsid w:val="00CE6D73"/>
    <w:rsid w:val="00CE72CF"/>
    <w:rsid w:val="00CE7BCE"/>
    <w:rsid w:val="00CF4BBB"/>
    <w:rsid w:val="00D015BC"/>
    <w:rsid w:val="00D01A5B"/>
    <w:rsid w:val="00D12F3E"/>
    <w:rsid w:val="00D14A8A"/>
    <w:rsid w:val="00D20D18"/>
    <w:rsid w:val="00D217DB"/>
    <w:rsid w:val="00D23A2B"/>
    <w:rsid w:val="00D268FE"/>
    <w:rsid w:val="00D26E95"/>
    <w:rsid w:val="00D272AD"/>
    <w:rsid w:val="00D272D2"/>
    <w:rsid w:val="00D302E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A253E"/>
    <w:rsid w:val="00DA40D4"/>
    <w:rsid w:val="00DA4207"/>
    <w:rsid w:val="00DA7AA8"/>
    <w:rsid w:val="00DB1895"/>
    <w:rsid w:val="00DB1C4D"/>
    <w:rsid w:val="00DB7685"/>
    <w:rsid w:val="00DC4C9D"/>
    <w:rsid w:val="00DC6308"/>
    <w:rsid w:val="00DD1375"/>
    <w:rsid w:val="00DD42DB"/>
    <w:rsid w:val="00DE0136"/>
    <w:rsid w:val="00DE0EBF"/>
    <w:rsid w:val="00DE0F16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7314"/>
    <w:rsid w:val="00E27C44"/>
    <w:rsid w:val="00E31C36"/>
    <w:rsid w:val="00E3372B"/>
    <w:rsid w:val="00E34E7A"/>
    <w:rsid w:val="00E4000B"/>
    <w:rsid w:val="00E408DD"/>
    <w:rsid w:val="00E43DF7"/>
    <w:rsid w:val="00E507E0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6DE7"/>
    <w:rsid w:val="00ED0C8C"/>
    <w:rsid w:val="00EE1050"/>
    <w:rsid w:val="00EE5FCF"/>
    <w:rsid w:val="00EE6A98"/>
    <w:rsid w:val="00EE6CB6"/>
    <w:rsid w:val="00EF03CB"/>
    <w:rsid w:val="00EF2253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2F82"/>
    <w:rsid w:val="00F76331"/>
    <w:rsid w:val="00F77C47"/>
    <w:rsid w:val="00F80232"/>
    <w:rsid w:val="00F85747"/>
    <w:rsid w:val="00F85DC5"/>
    <w:rsid w:val="00F86BC7"/>
    <w:rsid w:val="00F8734E"/>
    <w:rsid w:val="00F873E2"/>
    <w:rsid w:val="00F94CEB"/>
    <w:rsid w:val="00F9513B"/>
    <w:rsid w:val="00F96B11"/>
    <w:rsid w:val="00F97F64"/>
    <w:rsid w:val="00FA1617"/>
    <w:rsid w:val="00FA2A59"/>
    <w:rsid w:val="00FA3C7B"/>
    <w:rsid w:val="00FB15D8"/>
    <w:rsid w:val="00FB6C0E"/>
    <w:rsid w:val="00FB6D64"/>
    <w:rsid w:val="00FB72E7"/>
    <w:rsid w:val="00FC630A"/>
    <w:rsid w:val="00FD0404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BE96D-0289-416A-896C-53032E5B0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1002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7006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7</cp:revision>
  <dcterms:created xsi:type="dcterms:W3CDTF">2021-10-29T12:03:00Z</dcterms:created>
  <dcterms:modified xsi:type="dcterms:W3CDTF">2021-11-03T09:11:00Z</dcterms:modified>
</cp:coreProperties>
</file>